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5"/>
        <w:gridCol w:w="5886"/>
      </w:tblGrid>
      <w:tr w:rsidR="00BE390E" w:rsidRPr="00D032BC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CTL and CDL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 w:rsidR="007E6467">
              <w:rPr>
                <w:b/>
                <w:lang w:val="en-US"/>
              </w:rPr>
              <w:t>1</w:t>
            </w:r>
            <w:r w:rsidR="00BC0833">
              <w:rPr>
                <w:b/>
                <w:lang w:val="en-US"/>
              </w:rPr>
              <w:t>2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results of the calculations for </w:t>
            </w:r>
            <w:r w:rsidR="00667DA2">
              <w:rPr>
                <w:i/>
                <w:sz w:val="22"/>
                <w:szCs w:val="22"/>
                <w:lang w:val="en-US"/>
              </w:rPr>
              <w:t>TS</w:t>
            </w:r>
            <w:r w:rsidR="007E6467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0833">
              <w:rPr>
                <w:i/>
                <w:sz w:val="22"/>
                <w:szCs w:val="22"/>
                <w:lang w:val="en-US"/>
              </w:rPr>
              <w:t>return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</w:t>
            </w:r>
            <w:r w:rsidR="00BC7AEE">
              <w:rPr>
                <w:i/>
                <w:sz w:val="22"/>
                <w:szCs w:val="22"/>
                <w:lang w:val="en-US"/>
              </w:rPr>
              <w:t>2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7AEE">
              <w:rPr>
                <w:i/>
                <w:sz w:val="22"/>
                <w:szCs w:val="22"/>
                <w:lang w:val="en-US"/>
              </w:rPr>
              <w:t>pressure test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Jaroslaw</w:t>
            </w:r>
            <w:proofErr w:type="spellEnd"/>
            <w:r>
              <w:rPr>
                <w:b/>
                <w:lang w:val="en-US"/>
              </w:rPr>
              <w:t xml:space="preserve">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proofErr w:type="spellStart"/>
            <w:r w:rsidR="006503DC">
              <w:rPr>
                <w:lang w:val="en-US"/>
              </w:rPr>
              <w:t>WrUT_CTL_CDL</w:t>
            </w:r>
            <w:proofErr w:type="spellEnd"/>
            <w:r w:rsidR="006503DC">
              <w:rPr>
                <w:lang w:val="en-US"/>
              </w:rPr>
              <w:t xml:space="preserve"> R3.0</w:t>
            </w:r>
            <w:bookmarkStart w:id="0" w:name="_GoBack"/>
            <w:bookmarkEnd w:id="0"/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D7388A" w:rsidP="00925D95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3033"/>
        <w:gridCol w:w="3003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Written</w:t>
            </w:r>
            <w:proofErr w:type="spellEnd"/>
            <w:r w:rsidRPr="00D843D4">
              <w:t xml:space="preserve">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Checked</w:t>
            </w:r>
            <w:proofErr w:type="spellEnd"/>
            <w:r w:rsidRPr="00D843D4">
              <w:t xml:space="preserve">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Approved</w:t>
            </w:r>
            <w:proofErr w:type="spellEnd"/>
            <w:r w:rsidRPr="00D843D4">
              <w:t xml:space="preserve">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046B51" w:rsidRDefault="00BE390E" w:rsidP="00D7388A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 xml:space="preserve">Detailed results of the </w:t>
      </w:r>
      <w:r w:rsidR="00667DA2">
        <w:rPr>
          <w:b/>
          <w:sz w:val="32"/>
          <w:szCs w:val="32"/>
          <w:lang w:val="en-US"/>
        </w:rPr>
        <w:t>TS</w:t>
      </w:r>
      <w:r w:rsidR="007E6467">
        <w:rPr>
          <w:b/>
          <w:sz w:val="32"/>
          <w:szCs w:val="32"/>
          <w:lang w:val="en-US"/>
        </w:rPr>
        <w:t xml:space="preserve"> </w:t>
      </w:r>
      <w:r w:rsidR="00BC0833">
        <w:rPr>
          <w:b/>
          <w:sz w:val="32"/>
          <w:szCs w:val="32"/>
          <w:lang w:val="en-US"/>
        </w:rPr>
        <w:t>return</w:t>
      </w:r>
      <w:r w:rsidR="00C73109" w:rsidRPr="00511720">
        <w:rPr>
          <w:b/>
          <w:sz w:val="32"/>
          <w:szCs w:val="32"/>
          <w:lang w:val="en-US"/>
        </w:rPr>
        <w:t xml:space="preserve"> pipe model calculations for </w:t>
      </w:r>
      <w:r w:rsidR="00511720">
        <w:rPr>
          <w:b/>
          <w:sz w:val="32"/>
          <w:szCs w:val="32"/>
          <w:lang w:val="en-US"/>
        </w:rPr>
        <w:br/>
      </w:r>
      <w:r w:rsidR="00C73109" w:rsidRPr="00511720">
        <w:rPr>
          <w:b/>
          <w:sz w:val="32"/>
          <w:szCs w:val="32"/>
          <w:lang w:val="en-US"/>
        </w:rPr>
        <w:t xml:space="preserve">Load Case </w:t>
      </w:r>
      <w:r w:rsidR="00BC7AEE">
        <w:rPr>
          <w:b/>
          <w:sz w:val="32"/>
          <w:szCs w:val="32"/>
          <w:lang w:val="en-US"/>
        </w:rPr>
        <w:t>2</w:t>
      </w:r>
      <w:r w:rsidR="00C73109" w:rsidRPr="00511720">
        <w:rPr>
          <w:b/>
          <w:sz w:val="32"/>
          <w:szCs w:val="32"/>
          <w:lang w:val="en-US"/>
        </w:rPr>
        <w:t xml:space="preserve"> – </w:t>
      </w:r>
      <w:r w:rsidR="00BC7AEE">
        <w:rPr>
          <w:b/>
          <w:sz w:val="32"/>
          <w:szCs w:val="32"/>
          <w:lang w:val="en-US"/>
        </w:rPr>
        <w:t>pressure test</w:t>
      </w:r>
      <w:r w:rsidR="00C73109" w:rsidRPr="00511720">
        <w:rPr>
          <w:b/>
          <w:sz w:val="32"/>
          <w:szCs w:val="32"/>
          <w:lang w:val="en-US"/>
        </w:rPr>
        <w:t xml:space="preserve"> conditions</w:t>
      </w:r>
      <w:r w:rsidR="00D7388A" w:rsidRPr="00D7388A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310554" cy="7789116"/>
            <wp:effectExtent l="0" t="0" r="4445" b="254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493" cy="7793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5094"/>
            <wp:effectExtent l="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5094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8453"/>
            <wp:effectExtent l="0" t="0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8133"/>
            <wp:effectExtent l="0" t="0" r="0" b="3175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3251"/>
            <wp:effectExtent l="0" t="0" r="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3722"/>
            <wp:effectExtent l="0" t="0" r="0" b="381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8453"/>
            <wp:effectExtent l="0" t="0" r="0" b="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7082"/>
            <wp:effectExtent l="0" t="0" r="0" b="127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5094"/>
            <wp:effectExtent l="0" t="0" r="0" b="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3251"/>
            <wp:effectExtent l="0" t="0" r="0" b="0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0405"/>
            <wp:effectExtent l="0" t="0" r="0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3251"/>
            <wp:effectExtent l="0" t="0" r="0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3722"/>
            <wp:effectExtent l="0" t="0" r="0" b="3810"/>
            <wp:docPr id="128" name="Obraz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3251"/>
            <wp:effectExtent l="0" t="0" r="0" b="0"/>
            <wp:docPr id="129" name="Obraz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131" name="Obraz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3251"/>
            <wp:effectExtent l="0" t="0" r="0" b="0"/>
            <wp:docPr id="132" name="Obraz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6710"/>
            <wp:effectExtent l="0" t="0" r="0" b="0"/>
            <wp:docPr id="133" name="Obraz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8A" w:rsidRPr="00D7388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4674"/>
            <wp:effectExtent l="0" t="0" r="0" b="5715"/>
            <wp:docPr id="134" name="Obraz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2BC" w:rsidRPr="00511720" w:rsidRDefault="00D032BC" w:rsidP="00046B51">
      <w:pPr>
        <w:spacing w:line="300" w:lineRule="auto"/>
        <w:rPr>
          <w:b/>
          <w:sz w:val="32"/>
          <w:szCs w:val="32"/>
          <w:lang w:val="en-US"/>
        </w:rPr>
      </w:pPr>
    </w:p>
    <w:sectPr w:rsidR="00D032BC" w:rsidRPr="00511720" w:rsidSect="00D032BC">
      <w:headerReference w:type="default" r:id="rId42"/>
      <w:pgSz w:w="11907" w:h="16840" w:code="9"/>
      <w:pgMar w:top="1418" w:right="1418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5047" w:rsidRDefault="00B35047">
      <w:r>
        <w:separator/>
      </w:r>
    </w:p>
  </w:endnote>
  <w:endnote w:type="continuationSeparator" w:id="0">
    <w:p w:rsidR="00B35047" w:rsidRDefault="00B350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5047" w:rsidRDefault="00B35047">
      <w:r>
        <w:separator/>
      </w:r>
    </w:p>
  </w:footnote>
  <w:footnote w:type="continuationSeparator" w:id="0">
    <w:p w:rsidR="00B35047" w:rsidRDefault="00B350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56B2C16A" wp14:editId="22B2E3EA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proofErr w:type="spellStart"/>
          <w:r>
            <w:rPr>
              <w:rStyle w:val="Numerstrony"/>
            </w:rPr>
            <w:t>Page</w:t>
          </w:r>
          <w:proofErr w:type="spellEnd"/>
          <w:r>
            <w:rPr>
              <w:rStyle w:val="Numerstrony"/>
            </w:rPr>
            <w:t xml:space="preserve">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6503DC">
            <w:rPr>
              <w:rStyle w:val="Numerstrony"/>
              <w:noProof/>
            </w:rPr>
            <w:t>1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6503DC">
            <w:rPr>
              <w:rStyle w:val="Numerstrony"/>
              <w:noProof/>
            </w:rPr>
            <w:t>37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2EB9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3DC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67DA2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467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156F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04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0833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AEE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3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2BC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388A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503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3A52A67B-515F-4BFE-82DC-C97CA83EAD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header" Target="header1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image" Target="media/image35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fontTable" Target="fontTable.xml"/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37</Pages>
  <Words>93</Words>
  <Characters>558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4</cp:revision>
  <cp:lastPrinted>2014-05-06T09:00:00Z</cp:lastPrinted>
  <dcterms:created xsi:type="dcterms:W3CDTF">2017-06-04T23:23:00Z</dcterms:created>
  <dcterms:modified xsi:type="dcterms:W3CDTF">2017-06-04T23:32:00Z</dcterms:modified>
</cp:coreProperties>
</file>